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6DCFF7A2" w:rsidR="002B579B" w:rsidRPr="001F0E90" w:rsidRDefault="00D87EE8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Metody analiz GIS</w:t>
            </w:r>
          </w:p>
        </w:tc>
      </w:tr>
      <w:tr w:rsidR="002B579B" w:rsidRPr="001F0E90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73996B45" w:rsidR="002B579B" w:rsidRPr="001F0E90" w:rsidRDefault="00D87EE8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GIS Analysis </w:t>
            </w:r>
            <w:proofErr w:type="spellStart"/>
            <w:r>
              <w:t>Methods</w:t>
            </w:r>
            <w:proofErr w:type="spellEnd"/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15184AB6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6F3383">
              <w:t>I</w:t>
            </w:r>
            <w:r w:rsidR="00D87EE8">
              <w:t>I</w:t>
            </w:r>
            <w:r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43FE7D43" w:rsidR="002B579B" w:rsidRPr="004C1039" w:rsidRDefault="005D7191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D87EE8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1B22759A" w:rsidR="0096719C" w:rsidRPr="005F0E6D" w:rsidRDefault="00D87EE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730C23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523D1013" w:rsidR="00EB330B" w:rsidRPr="005F0E6D" w:rsidRDefault="00D87EE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730C23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5D212CA4" w:rsidR="0096719C" w:rsidRPr="005F0E6D" w:rsidRDefault="00D87EE8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5CBA69B7" w:rsidR="002C4A38" w:rsidRPr="005F0E6D" w:rsidRDefault="00D87EE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76767F06" w:rsidR="009B74F0" w:rsidRPr="005F0E6D" w:rsidRDefault="00D87EE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3AF3F873" w:rsidR="00EB330B" w:rsidRPr="005F0E6D" w:rsidRDefault="00D87EE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45F20825" w:rsidR="007F5718" w:rsidRPr="00661B7E" w:rsidRDefault="00661B7E" w:rsidP="00661B7E">
            <w:pPr>
              <w:rPr>
                <w:sz w:val="22"/>
                <w:szCs w:val="22"/>
              </w:rPr>
            </w:pPr>
            <w:r w:rsidRPr="00D02CB0">
              <w:rPr>
                <w:sz w:val="22"/>
                <w:szCs w:val="22"/>
              </w:rPr>
              <w:t xml:space="preserve">zaznajomienie studentów z </w:t>
            </w:r>
            <w:r>
              <w:rPr>
                <w:sz w:val="22"/>
                <w:szCs w:val="22"/>
              </w:rPr>
              <w:t>możliwościami wykorzystania GIS</w:t>
            </w:r>
            <w:r w:rsidRPr="00D02CB0">
              <w:rPr>
                <w:sz w:val="22"/>
                <w:szCs w:val="22"/>
              </w:rPr>
              <w:t xml:space="preserve"> w planowaniu i gospodarce przestrzennej oraz z zakresem problemów, które </w:t>
            </w:r>
            <w:r>
              <w:rPr>
                <w:sz w:val="22"/>
                <w:szCs w:val="22"/>
              </w:rPr>
              <w:t>można rozwiązywać przy wykorzystaniu narzędzi GIS</w:t>
            </w:r>
          </w:p>
        </w:tc>
      </w:tr>
      <w:tr w:rsidR="007F5718" w:rsidRPr="001A43C0" w14:paraId="4AE7E0B5" w14:textId="77777777" w:rsidTr="007F5718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28AB7012" w:rsidR="007F5718" w:rsidRPr="00C86750" w:rsidRDefault="00661B7E" w:rsidP="00C70259">
            <w:pPr>
              <w:rPr>
                <w:sz w:val="22"/>
                <w:szCs w:val="22"/>
              </w:rPr>
            </w:pPr>
            <w:r w:rsidRPr="00661B7E">
              <w:rPr>
                <w:sz w:val="22"/>
                <w:szCs w:val="22"/>
              </w:rPr>
              <w:t>pogłębienie wiedzy i rozszerzenie umiejętności z zakresu stosowania narzędzi programów GIS w analizach przestrzennych, procesie planowania i zarządzania przestrzenią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lastRenderedPageBreak/>
              <w:t>Z zakresu wiedzy:</w:t>
            </w:r>
          </w:p>
        </w:tc>
      </w:tr>
      <w:tr w:rsidR="007F5718" w:rsidRPr="00986AE0" w14:paraId="6DADF979" w14:textId="77777777" w:rsidTr="00DD1FB5">
        <w:tc>
          <w:tcPr>
            <w:tcW w:w="1256" w:type="dxa"/>
          </w:tcPr>
          <w:p w14:paraId="185B70DF" w14:textId="77777777" w:rsidR="007F5718" w:rsidRPr="00986AE0" w:rsidRDefault="007F5718" w:rsidP="007F5718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75A51BC2" w:rsidR="007F5718" w:rsidRPr="00D87EE8" w:rsidRDefault="00D87EE8" w:rsidP="00C70259">
            <w:pPr>
              <w:rPr>
                <w:sz w:val="22"/>
                <w:szCs w:val="22"/>
              </w:rPr>
            </w:pPr>
            <w:r w:rsidRPr="00D87EE8">
              <w:rPr>
                <w:color w:val="000000"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</w:tcPr>
          <w:p w14:paraId="064DB1E3" w14:textId="63EF8058" w:rsidR="007F5718" w:rsidRPr="00D87EE8" w:rsidRDefault="00D87EE8" w:rsidP="007F5718">
            <w:pPr>
              <w:jc w:val="center"/>
              <w:rPr>
                <w:sz w:val="22"/>
                <w:szCs w:val="22"/>
              </w:rPr>
            </w:pPr>
            <w:r w:rsidRPr="00D87EE8">
              <w:rPr>
                <w:color w:val="000000"/>
                <w:sz w:val="22"/>
                <w:szCs w:val="22"/>
              </w:rPr>
              <w:t>K2GP_W13</w:t>
            </w:r>
          </w:p>
        </w:tc>
      </w:tr>
      <w:tr w:rsidR="007F5718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7F5718" w:rsidRPr="00C86750" w:rsidRDefault="007F5718" w:rsidP="00B739A5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7F5718" w:rsidRPr="00986AE0" w14:paraId="782EE8AB" w14:textId="77777777" w:rsidTr="00DD1FB5">
        <w:tc>
          <w:tcPr>
            <w:tcW w:w="1256" w:type="dxa"/>
          </w:tcPr>
          <w:p w14:paraId="035327A4" w14:textId="77777777" w:rsidR="007F5718" w:rsidRPr="00986AE0" w:rsidRDefault="007F5718" w:rsidP="00B739A5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</w:t>
            </w:r>
            <w:r w:rsidR="00727EEA" w:rsidRPr="00986AE0">
              <w:rPr>
                <w:sz w:val="22"/>
              </w:rPr>
              <w:t>U</w:t>
            </w:r>
            <w:r w:rsidRPr="00986AE0">
              <w:rPr>
                <w:sz w:val="22"/>
              </w:rPr>
              <w:t>01</w:t>
            </w:r>
          </w:p>
        </w:tc>
        <w:tc>
          <w:tcPr>
            <w:tcW w:w="6536" w:type="dxa"/>
          </w:tcPr>
          <w:p w14:paraId="2824605F" w14:textId="23C44F1B" w:rsidR="007F5718" w:rsidRPr="00D87EE8" w:rsidRDefault="00D87EE8" w:rsidP="00C70259">
            <w:pPr>
              <w:rPr>
                <w:sz w:val="22"/>
                <w:szCs w:val="22"/>
              </w:rPr>
            </w:pPr>
            <w:r w:rsidRPr="00D87EE8">
              <w:rPr>
                <w:color w:val="000000"/>
                <w:sz w:val="22"/>
                <w:szCs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3E6DBEAE" w:rsidR="007F5718" w:rsidRPr="00D87EE8" w:rsidRDefault="00D87EE8" w:rsidP="00B739A5">
            <w:pPr>
              <w:jc w:val="center"/>
              <w:rPr>
                <w:sz w:val="22"/>
                <w:szCs w:val="22"/>
              </w:rPr>
            </w:pPr>
            <w:r w:rsidRPr="00D87EE8">
              <w:rPr>
                <w:color w:val="000000"/>
                <w:sz w:val="22"/>
                <w:szCs w:val="22"/>
              </w:rPr>
              <w:t>K2GP_U17</w:t>
            </w:r>
          </w:p>
        </w:tc>
      </w:tr>
      <w:tr w:rsidR="007F5718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7F5718" w:rsidRPr="00C86750" w:rsidRDefault="007F5718" w:rsidP="00B739A5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7F5718" w:rsidRPr="00986AE0" w14:paraId="3C76BCEA" w14:textId="77777777" w:rsidTr="00DD1FB5">
        <w:tc>
          <w:tcPr>
            <w:tcW w:w="1256" w:type="dxa"/>
          </w:tcPr>
          <w:p w14:paraId="79660849" w14:textId="37F4770E" w:rsidR="007F5718" w:rsidRPr="00986AE0" w:rsidRDefault="00D87EE8" w:rsidP="00B739A5">
            <w:pPr>
              <w:tabs>
                <w:tab w:val="left" w:pos="719"/>
              </w:tabs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5A58D5F3" w14:textId="38881B7E" w:rsidR="007F5718" w:rsidRPr="00986AE0" w:rsidRDefault="00D87EE8" w:rsidP="00C702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1D14A7D1" w14:textId="58938E95" w:rsidR="007F5718" w:rsidRPr="00986AE0" w:rsidRDefault="00D87EE8" w:rsidP="00B73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609DD040" w14:textId="06FA3A6F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F60A81" w14:paraId="47FC599F" w14:textId="77777777" w:rsidTr="0062053A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4B01FE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81F79" w14:textId="77777777" w:rsidR="00F60A81" w:rsidRDefault="00F60A81" w:rsidP="0062053A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2"/>
              <w:jc w:val="center"/>
            </w:pPr>
            <w:r w:rsidRPr="008E35E2">
              <w:t>Liczba godzin</w:t>
            </w:r>
          </w:p>
        </w:tc>
      </w:tr>
      <w:tr w:rsidR="00F60A81" w:rsidRPr="008E35E2" w14:paraId="06F4D559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6FB7C" w14:textId="5F7BC33B" w:rsidR="00F60A81" w:rsidRPr="008E35E2" w:rsidRDefault="00F60A81" w:rsidP="00D552A5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8E35E2">
              <w:rPr>
                <w:bCs/>
                <w:sz w:val="22"/>
              </w:rPr>
              <w:t>P</w:t>
            </w:r>
            <w:r w:rsidR="00084262" w:rsidRPr="008E35E2">
              <w:rPr>
                <w:bCs/>
                <w:sz w:val="22"/>
              </w:rPr>
              <w:t>r</w:t>
            </w:r>
            <w:r w:rsidRPr="008E35E2">
              <w:rPr>
                <w:bCs/>
                <w:sz w:val="22"/>
              </w:rPr>
              <w:t>1</w:t>
            </w:r>
            <w:r w:rsidR="00661B7E">
              <w:rPr>
                <w:bCs/>
                <w:sz w:val="22"/>
              </w:rPr>
              <w:t>-2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A8BE8" w14:textId="21132EFB" w:rsidR="00F60A81" w:rsidRPr="008E35E2" w:rsidRDefault="00661B7E" w:rsidP="00D552A5">
            <w:pPr>
              <w:snapToGrid w:val="0"/>
              <w:spacing w:before="20" w:after="20"/>
              <w:rPr>
                <w:bCs/>
                <w:sz w:val="22"/>
              </w:rPr>
            </w:pPr>
            <w:r w:rsidRPr="007F25A9">
              <w:rPr>
                <w:bCs/>
                <w:sz w:val="22"/>
                <w:szCs w:val="22"/>
              </w:rPr>
              <w:t xml:space="preserve">Realizacja modelowego projektu GIS (planowanie pracy, organizacja zbiorów danych, </w:t>
            </w:r>
            <w:proofErr w:type="spellStart"/>
            <w:r w:rsidRPr="007F25A9">
              <w:rPr>
                <w:bCs/>
                <w:sz w:val="22"/>
                <w:szCs w:val="22"/>
              </w:rPr>
              <w:t>georeferencja</w:t>
            </w:r>
            <w:proofErr w:type="spellEnd"/>
            <w:r w:rsidRPr="007F25A9">
              <w:rPr>
                <w:bCs/>
                <w:sz w:val="22"/>
                <w:szCs w:val="22"/>
              </w:rPr>
              <w:t xml:space="preserve"> podkładów, zmiana odwzorowania, edycja danych, ich przetworzenie, analiza i prezentacja wyników)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5FE2D" w14:textId="77FE2467" w:rsidR="00F60A81" w:rsidRPr="008E35E2" w:rsidRDefault="00661B7E" w:rsidP="00D552A5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661B7E" w:rsidRPr="008E35E2" w14:paraId="23829E4B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A9785E" w14:textId="31AB3C05" w:rsidR="00661B7E" w:rsidRPr="008E35E2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3-4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BA176" w14:textId="49FD538C" w:rsidR="00661B7E" w:rsidRPr="00661B7E" w:rsidRDefault="00661B7E" w:rsidP="00661B7E">
            <w:pPr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>Edycja warst</w:t>
            </w:r>
            <w:r>
              <w:rPr>
                <w:bCs/>
                <w:sz w:val="22"/>
                <w:szCs w:val="22"/>
              </w:rPr>
              <w:t>w wektorowych w GIS.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E1AB0" w14:textId="167B0BE3" w:rsidR="00661B7E" w:rsidRPr="008E35E2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661B7E" w:rsidRPr="008E35E2" w14:paraId="0C682EBF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F5A3E" w14:textId="38D0AE51" w:rsidR="00661B7E" w:rsidRPr="008E35E2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5-6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5E2CD" w14:textId="382A79A6" w:rsidR="00661B7E" w:rsidRPr="008E35E2" w:rsidRDefault="00661B7E" w:rsidP="00661B7E">
            <w:pPr>
              <w:snapToGrid w:val="0"/>
              <w:spacing w:before="20" w:after="20"/>
              <w:rPr>
                <w:bCs/>
                <w:sz w:val="22"/>
              </w:rPr>
            </w:pPr>
            <w:r w:rsidRPr="007F25A9">
              <w:rPr>
                <w:bCs/>
                <w:sz w:val="22"/>
                <w:szCs w:val="22"/>
              </w:rPr>
              <w:t>Analizy danych rastrowych (GRID) i  wizualizacja wyników. Analizy dostępności  w oparciu o rastrową strukturę danych (GRID).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A9FD" w14:textId="5BE3C5FD" w:rsidR="00661B7E" w:rsidRPr="008E35E2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661B7E" w:rsidRPr="008E35E2" w14:paraId="15AB4C89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00E197" w14:textId="737A5A36" w:rsidR="00661B7E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7-8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88EE2" w14:textId="77777777" w:rsidR="00661B7E" w:rsidRPr="007F25A9" w:rsidRDefault="00661B7E" w:rsidP="00661B7E">
            <w:pPr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>Budowanie,  przetwarzanie i wizualizacja powierzchni trójwymiarowych.</w:t>
            </w:r>
          </w:p>
          <w:p w14:paraId="0BDB0DF7" w14:textId="465E4300" w:rsidR="00661B7E" w:rsidRPr="007F25A9" w:rsidRDefault="00661B7E" w:rsidP="00661B7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>Wybór tematów projektów indywidualnych.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3615E" w14:textId="4C2F52F3" w:rsidR="00661B7E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661B7E" w:rsidRPr="008E35E2" w14:paraId="6CD00298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3E122" w14:textId="3D35EA40" w:rsidR="00661B7E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0CC7E" w14:textId="293D3B1B" w:rsidR="00661B7E" w:rsidRPr="007F25A9" w:rsidRDefault="00661B7E" w:rsidP="00661B7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>Praca na sali nad projektami. (edycja danych, budowa DTM, ocena spadków terenu, ekspozycji, nasłonecznienia, opracowanie wizualizacji wyników). Konsultacje.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1A9E8" w14:textId="4E8E1E86" w:rsidR="00661B7E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661B7E" w:rsidRPr="008E35E2" w14:paraId="42A8F151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006ED8" w14:textId="36FD8E98" w:rsidR="00661B7E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8FE0E" w14:textId="06CD150F" w:rsidR="00661B7E" w:rsidRPr="007F25A9" w:rsidRDefault="00661B7E" w:rsidP="00661B7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Sprawdzian – samodzielna realizacja zadania na sali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731A8" w14:textId="04ADA2EA" w:rsidR="00661B7E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661B7E" w:rsidRPr="008E35E2" w14:paraId="4CBEB659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2A0C5" w14:textId="72AA38B3" w:rsidR="00661B7E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11-12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02BE8" w14:textId="77777777" w:rsidR="00661B7E" w:rsidRPr="007F25A9" w:rsidRDefault="00661B7E" w:rsidP="00661B7E">
            <w:pPr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 xml:space="preserve">Zapoznanie się z modułem Network </w:t>
            </w:r>
            <w:proofErr w:type="spellStart"/>
            <w:r w:rsidRPr="007F25A9">
              <w:rPr>
                <w:bCs/>
                <w:sz w:val="22"/>
                <w:szCs w:val="22"/>
              </w:rPr>
              <w:t>Analyst</w:t>
            </w:r>
            <w:proofErr w:type="spellEnd"/>
            <w:r w:rsidRPr="007F25A9">
              <w:rPr>
                <w:bCs/>
                <w:sz w:val="22"/>
                <w:szCs w:val="22"/>
              </w:rPr>
              <w:t xml:space="preserve">: definiowanie sieci (Network </w:t>
            </w:r>
            <w:proofErr w:type="spellStart"/>
            <w:r w:rsidRPr="007F25A9">
              <w:rPr>
                <w:bCs/>
                <w:sz w:val="22"/>
                <w:szCs w:val="22"/>
              </w:rPr>
              <w:t>Dataset</w:t>
            </w:r>
            <w:proofErr w:type="spellEnd"/>
            <w:r w:rsidRPr="007F25A9">
              <w:rPr>
                <w:bCs/>
                <w:sz w:val="22"/>
                <w:szCs w:val="22"/>
              </w:rPr>
              <w:t>) z klas obiektów; przeprowadzenie analiz – znajdowania najkrótszej sieci, wyszukiwanie najbliższych usług, alokacja zasobów.</w:t>
            </w:r>
          </w:p>
          <w:p w14:paraId="54CE94AF" w14:textId="0AA17060" w:rsidR="00661B7E" w:rsidRPr="007F25A9" w:rsidRDefault="00661B7E" w:rsidP="00661B7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>Wybór tematów indywidualnych projektów badania dostępności w sieci transportowej.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AE5CD" w14:textId="6E60C78C" w:rsidR="00661B7E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661B7E" w:rsidRPr="008E35E2" w14:paraId="1FF5682D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65C1B" w14:textId="17BF4F40" w:rsidR="00661B7E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13-14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8679A" w14:textId="1B822649" w:rsidR="00661B7E" w:rsidRPr="007F25A9" w:rsidRDefault="00661B7E" w:rsidP="00661B7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>Praca na sali nad projektami (edycja danych, definiowanie sieci, analizy). Konsultacje.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B5915" w14:textId="24E2EE53" w:rsidR="00661B7E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661B7E" w:rsidRPr="008E35E2" w14:paraId="46D7CEB6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A4F41" w14:textId="0049FD84" w:rsidR="00661B7E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8E35E2">
              <w:rPr>
                <w:bCs/>
                <w:sz w:val="22"/>
              </w:rPr>
              <w:t>Pr</w:t>
            </w:r>
            <w:r>
              <w:rPr>
                <w:bCs/>
                <w:sz w:val="22"/>
              </w:rPr>
              <w:t>15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F4057" w14:textId="2889A6F2" w:rsidR="00661B7E" w:rsidRPr="007F25A9" w:rsidRDefault="00661B7E" w:rsidP="00661B7E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7F25A9">
              <w:rPr>
                <w:bCs/>
                <w:sz w:val="22"/>
                <w:szCs w:val="22"/>
              </w:rPr>
              <w:t>Prezentacja finalnych wyników projektów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40746" w14:textId="43D66070" w:rsidR="00661B7E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661B7E" w:rsidRPr="00E24D1B" w14:paraId="340620F8" w14:textId="77777777" w:rsidTr="0062053A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D61514" w14:textId="77777777" w:rsidR="00661B7E" w:rsidRPr="00E24D1B" w:rsidRDefault="00661B7E" w:rsidP="00661B7E">
            <w:pPr>
              <w:snapToGrid w:val="0"/>
              <w:spacing w:before="20" w:after="20"/>
              <w:jc w:val="center"/>
              <w:rPr>
                <w:bCs/>
                <w:sz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362E1" w14:textId="77777777" w:rsidR="00661B7E" w:rsidRPr="00E24D1B" w:rsidRDefault="00661B7E" w:rsidP="00661B7E">
            <w:pPr>
              <w:snapToGrid w:val="0"/>
              <w:spacing w:before="20" w:after="20"/>
              <w:rPr>
                <w:sz w:val="22"/>
                <w:szCs w:val="23"/>
              </w:rPr>
            </w:pPr>
            <w:r w:rsidRPr="00E24D1B">
              <w:rPr>
                <w:sz w:val="22"/>
                <w:szCs w:val="23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51793" w14:textId="05332EEC" w:rsidR="00661B7E" w:rsidRPr="00E24D1B" w:rsidRDefault="00661B7E" w:rsidP="00661B7E">
            <w:pPr>
              <w:snapToGrid w:val="0"/>
              <w:spacing w:before="20" w:after="2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</w:tbl>
    <w:p w14:paraId="0EA456B2" w14:textId="2FD1D3DB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AE26B" w14:textId="510AAF6A" w:rsidR="0085533D" w:rsidRPr="00544D7F" w:rsidRDefault="00DC5082" w:rsidP="0085533D">
            <w:pPr>
              <w:rPr>
                <w:sz w:val="22"/>
              </w:rPr>
            </w:pPr>
            <w:r w:rsidRPr="00544D7F">
              <w:rPr>
                <w:sz w:val="22"/>
              </w:rPr>
              <w:t>N</w:t>
            </w:r>
            <w:r w:rsidR="007358EE" w:rsidRPr="00544D7F">
              <w:rPr>
                <w:sz w:val="22"/>
              </w:rPr>
              <w:t>1.</w:t>
            </w:r>
            <w:r w:rsidR="00661B7E">
              <w:rPr>
                <w:sz w:val="22"/>
              </w:rPr>
              <w:t xml:space="preserve"> Prezentacje komputerowe z dyskusją problemów</w:t>
            </w:r>
          </w:p>
          <w:p w14:paraId="7E8D0C37" w14:textId="75704C68" w:rsidR="007358EE" w:rsidRPr="00544D7F" w:rsidRDefault="00DC5082" w:rsidP="0085533D">
            <w:pPr>
              <w:rPr>
                <w:sz w:val="22"/>
              </w:rPr>
            </w:pPr>
            <w:r w:rsidRPr="00544D7F">
              <w:rPr>
                <w:sz w:val="22"/>
              </w:rPr>
              <w:t>N</w:t>
            </w:r>
            <w:r w:rsidR="007358EE" w:rsidRPr="00544D7F">
              <w:rPr>
                <w:sz w:val="22"/>
              </w:rPr>
              <w:t>2.</w:t>
            </w:r>
            <w:r w:rsidR="00661B7E">
              <w:rPr>
                <w:sz w:val="22"/>
              </w:rPr>
              <w:t xml:space="preserve"> Samodzielne opracowanie zadań domowych</w:t>
            </w:r>
          </w:p>
          <w:p w14:paraId="40619041" w14:textId="77777777" w:rsidR="007358EE" w:rsidRDefault="00DC5082" w:rsidP="0085533D">
            <w:pPr>
              <w:rPr>
                <w:sz w:val="22"/>
              </w:rPr>
            </w:pPr>
            <w:r w:rsidRPr="00544D7F">
              <w:rPr>
                <w:sz w:val="22"/>
              </w:rPr>
              <w:t>N</w:t>
            </w:r>
            <w:r w:rsidR="007358EE" w:rsidRPr="00544D7F">
              <w:rPr>
                <w:sz w:val="22"/>
              </w:rPr>
              <w:t>3.</w:t>
            </w:r>
            <w:r w:rsidR="00661B7E">
              <w:rPr>
                <w:sz w:val="22"/>
              </w:rPr>
              <w:t xml:space="preserve"> Samodzielne opracowanie ćwiczenia sprawdzającego</w:t>
            </w:r>
          </w:p>
          <w:p w14:paraId="041AA906" w14:textId="12A51B95" w:rsidR="00661B7E" w:rsidRPr="00544D7F" w:rsidRDefault="00661B7E" w:rsidP="0085533D">
            <w:pPr>
              <w:rPr>
                <w:sz w:val="22"/>
              </w:rPr>
            </w:pPr>
            <w:r>
              <w:rPr>
                <w:sz w:val="22"/>
              </w:rPr>
              <w:t>N4. Konsultacje indywidualne projektów studenckich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3D2A3C1D" w14:textId="58046574" w:rsidR="00D90D35" w:rsidRPr="00D87EE8" w:rsidRDefault="00D90D35" w:rsidP="00D87EE8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074"/>
        <w:gridCol w:w="4648"/>
      </w:tblGrid>
      <w:tr w:rsidR="00D90D35" w:rsidRPr="00390B75" w14:paraId="733BFD13" w14:textId="77777777" w:rsidTr="0023537E">
        <w:tc>
          <w:tcPr>
            <w:tcW w:w="9209" w:type="dxa"/>
            <w:gridSpan w:val="3"/>
          </w:tcPr>
          <w:p w14:paraId="1850EA5F" w14:textId="77777777" w:rsidR="00D90D35" w:rsidRPr="00D90D35" w:rsidRDefault="00D90D35" w:rsidP="0023537E">
            <w:pPr>
              <w:jc w:val="center"/>
              <w:rPr>
                <w:b/>
              </w:rPr>
            </w:pPr>
            <w:r w:rsidRPr="00D90D35">
              <w:rPr>
                <w:b/>
              </w:rPr>
              <w:t>Projekt</w:t>
            </w:r>
          </w:p>
        </w:tc>
      </w:tr>
      <w:tr w:rsidR="00D90D35" w:rsidRPr="00390B75" w14:paraId="7A4AFFA3" w14:textId="77777777" w:rsidTr="0023537E">
        <w:tc>
          <w:tcPr>
            <w:tcW w:w="2487" w:type="dxa"/>
          </w:tcPr>
          <w:p w14:paraId="5F68B571" w14:textId="77777777" w:rsidR="00D90D35" w:rsidRPr="00FF756A" w:rsidRDefault="00D90D35" w:rsidP="0023537E">
            <w:r w:rsidRPr="000A20D0">
              <w:lastRenderedPageBreak/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2074" w:type="dxa"/>
          </w:tcPr>
          <w:p w14:paraId="4F058D7C" w14:textId="77777777" w:rsidR="00D90D35" w:rsidRPr="00FF756A" w:rsidRDefault="00D90D35" w:rsidP="0023537E">
            <w:r w:rsidRPr="00FF756A">
              <w:t>Numer efektu uczenia się</w:t>
            </w:r>
          </w:p>
        </w:tc>
        <w:tc>
          <w:tcPr>
            <w:tcW w:w="4648" w:type="dxa"/>
          </w:tcPr>
          <w:p w14:paraId="2311BB4B" w14:textId="77777777" w:rsidR="00D90D35" w:rsidRPr="00FF756A" w:rsidRDefault="00D90D35" w:rsidP="0023537E">
            <w:r w:rsidRPr="00FF756A">
              <w:t>Sposób oceny osiągnięcia efektu uczenia się</w:t>
            </w:r>
          </w:p>
        </w:tc>
      </w:tr>
      <w:tr w:rsidR="00B02F9F" w:rsidRPr="006C7EC8" w14:paraId="4ABEC6ED" w14:textId="77777777" w:rsidTr="0023537E">
        <w:tc>
          <w:tcPr>
            <w:tcW w:w="2487" w:type="dxa"/>
          </w:tcPr>
          <w:p w14:paraId="2A3E16CA" w14:textId="77777777" w:rsidR="00B02F9F" w:rsidRPr="006C7EC8" w:rsidRDefault="00B02F9F" w:rsidP="0023537E">
            <w:pPr>
              <w:rPr>
                <w:sz w:val="22"/>
              </w:rPr>
            </w:pPr>
            <w:r w:rsidRPr="006C7EC8">
              <w:rPr>
                <w:sz w:val="22"/>
              </w:rPr>
              <w:t>F1</w:t>
            </w:r>
          </w:p>
        </w:tc>
        <w:tc>
          <w:tcPr>
            <w:tcW w:w="2074" w:type="dxa"/>
            <w:vMerge w:val="restart"/>
          </w:tcPr>
          <w:p w14:paraId="2AFCFF8D" w14:textId="6A38A27B" w:rsidR="00B02F9F" w:rsidRPr="006C7EC8" w:rsidRDefault="00B02F9F" w:rsidP="002353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PEU_W01, PEU_U01</w:t>
            </w:r>
          </w:p>
        </w:tc>
        <w:tc>
          <w:tcPr>
            <w:tcW w:w="4648" w:type="dxa"/>
          </w:tcPr>
          <w:p w14:paraId="46E49898" w14:textId="442B691E" w:rsidR="00B02F9F" w:rsidRPr="006C7EC8" w:rsidRDefault="00C037AB" w:rsidP="00661B7E">
            <w:pPr>
              <w:rPr>
                <w:sz w:val="22"/>
              </w:rPr>
            </w:pPr>
            <w:r>
              <w:rPr>
                <w:sz w:val="22"/>
              </w:rPr>
              <w:t xml:space="preserve">Ocena </w:t>
            </w:r>
            <w:r w:rsidR="00B02F9F">
              <w:rPr>
                <w:sz w:val="22"/>
              </w:rPr>
              <w:t>wyników ćwiczenia sprawdzającego</w:t>
            </w:r>
          </w:p>
        </w:tc>
      </w:tr>
      <w:tr w:rsidR="00B02F9F" w:rsidRPr="006C7EC8" w14:paraId="3CCCF5A6" w14:textId="77777777" w:rsidTr="0023537E">
        <w:tc>
          <w:tcPr>
            <w:tcW w:w="2487" w:type="dxa"/>
          </w:tcPr>
          <w:p w14:paraId="13E2456C" w14:textId="77777777" w:rsidR="00B02F9F" w:rsidRPr="006C7EC8" w:rsidRDefault="00B02F9F" w:rsidP="0023537E">
            <w:pPr>
              <w:rPr>
                <w:sz w:val="22"/>
              </w:rPr>
            </w:pPr>
            <w:r w:rsidRPr="006C7EC8">
              <w:rPr>
                <w:sz w:val="22"/>
              </w:rPr>
              <w:t>F2</w:t>
            </w:r>
          </w:p>
        </w:tc>
        <w:tc>
          <w:tcPr>
            <w:tcW w:w="2074" w:type="dxa"/>
            <w:vMerge/>
          </w:tcPr>
          <w:p w14:paraId="6A8DF31C" w14:textId="77777777" w:rsidR="00B02F9F" w:rsidRPr="006C7EC8" w:rsidRDefault="00B02F9F" w:rsidP="0023537E">
            <w:pPr>
              <w:jc w:val="center"/>
              <w:rPr>
                <w:sz w:val="22"/>
              </w:rPr>
            </w:pPr>
          </w:p>
        </w:tc>
        <w:tc>
          <w:tcPr>
            <w:tcW w:w="4648" w:type="dxa"/>
          </w:tcPr>
          <w:p w14:paraId="62B45FD2" w14:textId="4E84032E" w:rsidR="00B02F9F" w:rsidRPr="006C7EC8" w:rsidRDefault="00B02F9F" w:rsidP="0023537E">
            <w:pPr>
              <w:rPr>
                <w:sz w:val="22"/>
              </w:rPr>
            </w:pPr>
            <w:r>
              <w:rPr>
                <w:sz w:val="22"/>
              </w:rPr>
              <w:t>Ocena prezentacji projektu</w:t>
            </w:r>
          </w:p>
        </w:tc>
      </w:tr>
      <w:tr w:rsidR="00B02F9F" w:rsidRPr="006C7EC8" w14:paraId="122AA190" w14:textId="77777777" w:rsidTr="0023537E">
        <w:tc>
          <w:tcPr>
            <w:tcW w:w="2487" w:type="dxa"/>
          </w:tcPr>
          <w:p w14:paraId="72F37CCA" w14:textId="6980FF6A" w:rsidR="00B02F9F" w:rsidRPr="006C7EC8" w:rsidRDefault="00B02F9F" w:rsidP="0023537E">
            <w:pPr>
              <w:rPr>
                <w:sz w:val="22"/>
              </w:rPr>
            </w:pPr>
            <w:r>
              <w:rPr>
                <w:sz w:val="22"/>
              </w:rPr>
              <w:t>F3</w:t>
            </w:r>
          </w:p>
        </w:tc>
        <w:tc>
          <w:tcPr>
            <w:tcW w:w="2074" w:type="dxa"/>
            <w:vMerge/>
          </w:tcPr>
          <w:p w14:paraId="02074A9F" w14:textId="77777777" w:rsidR="00B02F9F" w:rsidRPr="006C7EC8" w:rsidRDefault="00B02F9F" w:rsidP="0023537E">
            <w:pPr>
              <w:jc w:val="center"/>
              <w:rPr>
                <w:sz w:val="22"/>
              </w:rPr>
            </w:pPr>
          </w:p>
        </w:tc>
        <w:tc>
          <w:tcPr>
            <w:tcW w:w="4648" w:type="dxa"/>
          </w:tcPr>
          <w:p w14:paraId="6CC66557" w14:textId="67C7705C" w:rsidR="00B02F9F" w:rsidRDefault="00B02F9F" w:rsidP="0023537E">
            <w:pPr>
              <w:rPr>
                <w:sz w:val="22"/>
              </w:rPr>
            </w:pPr>
            <w:r>
              <w:rPr>
                <w:sz w:val="22"/>
              </w:rPr>
              <w:t>Ocena wartości technicznych i merytorycznych projektu</w:t>
            </w:r>
          </w:p>
        </w:tc>
      </w:tr>
      <w:tr w:rsidR="00D90D35" w:rsidRPr="005D7191" w14:paraId="67FFC554" w14:textId="77777777" w:rsidTr="0023537E">
        <w:tc>
          <w:tcPr>
            <w:tcW w:w="9209" w:type="dxa"/>
            <w:gridSpan w:val="3"/>
          </w:tcPr>
          <w:p w14:paraId="1DF8AC89" w14:textId="048C65B2" w:rsidR="00D90D35" w:rsidRPr="005D7191" w:rsidRDefault="00D90D35" w:rsidP="00B02F9F">
            <w:pPr>
              <w:rPr>
                <w:sz w:val="22"/>
              </w:rPr>
            </w:pPr>
            <w:bookmarkStart w:id="4" w:name="_GoBack"/>
            <w:r w:rsidRPr="005D7191">
              <w:rPr>
                <w:sz w:val="22"/>
              </w:rPr>
              <w:t>P = F</w:t>
            </w:r>
            <w:r w:rsidR="00B02F9F" w:rsidRPr="005D7191">
              <w:rPr>
                <w:sz w:val="22"/>
              </w:rPr>
              <w:t>1*30%+F2*30%+F3*40%</w:t>
            </w:r>
          </w:p>
        </w:tc>
      </w:tr>
      <w:bookmarkEnd w:id="4"/>
    </w:tbl>
    <w:p w14:paraId="6C91DC4D" w14:textId="77777777" w:rsidR="00D90D35" w:rsidRPr="00B8651E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3100EFA9" w14:textId="77777777" w:rsidTr="002C61D4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1A2D3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1BD03426" w14:textId="4CB84817" w:rsidR="00250319" w:rsidRPr="006F01A6" w:rsidRDefault="00B02F9F" w:rsidP="002C61D4">
            <w:pPr>
              <w:numPr>
                <w:ilvl w:val="0"/>
                <w:numId w:val="27"/>
              </w:numPr>
              <w:rPr>
                <w:szCs w:val="18"/>
              </w:rPr>
            </w:pPr>
            <w:r w:rsidRPr="00AB22C0">
              <w:rPr>
                <w:sz w:val="22"/>
                <w:szCs w:val="22"/>
                <w:lang w:val="en-US"/>
              </w:rPr>
              <w:t>Longley</w:t>
            </w:r>
            <w:r w:rsidR="00AB22C0" w:rsidRPr="00AB22C0">
              <w:rPr>
                <w:sz w:val="22"/>
                <w:szCs w:val="22"/>
                <w:lang w:val="en-US"/>
              </w:rPr>
              <w:t xml:space="preserve"> P.A.</w:t>
            </w:r>
            <w:r w:rsidRPr="00AB22C0">
              <w:rPr>
                <w:sz w:val="22"/>
                <w:szCs w:val="22"/>
                <w:lang w:val="en-US"/>
              </w:rPr>
              <w:t>, Goodchild</w:t>
            </w:r>
            <w:r w:rsidR="00AB22C0" w:rsidRPr="00AB22C0">
              <w:rPr>
                <w:sz w:val="22"/>
                <w:szCs w:val="22"/>
                <w:lang w:val="en-US"/>
              </w:rPr>
              <w:t xml:space="preserve"> M.F.</w:t>
            </w:r>
            <w:r w:rsidRPr="00AB22C0">
              <w:rPr>
                <w:sz w:val="22"/>
                <w:szCs w:val="22"/>
                <w:lang w:val="en-US"/>
              </w:rPr>
              <w:t>, Maguire</w:t>
            </w:r>
            <w:r w:rsidR="00AB22C0" w:rsidRPr="00AB22C0">
              <w:rPr>
                <w:sz w:val="22"/>
                <w:szCs w:val="22"/>
                <w:lang w:val="en-US"/>
              </w:rPr>
              <w:t xml:space="preserve"> D.J.</w:t>
            </w:r>
            <w:r w:rsidRPr="00AB22C0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AB22C0">
              <w:rPr>
                <w:sz w:val="22"/>
                <w:szCs w:val="22"/>
                <w:lang w:val="en-US"/>
              </w:rPr>
              <w:t>Rhind</w:t>
            </w:r>
            <w:proofErr w:type="spellEnd"/>
            <w:r w:rsidR="00AB22C0" w:rsidRPr="00AB22C0">
              <w:rPr>
                <w:sz w:val="22"/>
                <w:szCs w:val="22"/>
                <w:lang w:val="en-US"/>
              </w:rPr>
              <w:t xml:space="preserve"> D.W.</w:t>
            </w:r>
            <w:r w:rsidRPr="00AB22C0">
              <w:rPr>
                <w:sz w:val="22"/>
                <w:szCs w:val="22"/>
                <w:lang w:val="en-US"/>
              </w:rPr>
              <w:t xml:space="preserve">,  ”GIS. </w:t>
            </w:r>
            <w:r w:rsidRPr="00B2628D">
              <w:rPr>
                <w:sz w:val="22"/>
                <w:szCs w:val="22"/>
              </w:rPr>
              <w:t>Teoria i praktyka”, Warszawa 2006</w:t>
            </w:r>
          </w:p>
          <w:p w14:paraId="1D6D51D3" w14:textId="043AE81A" w:rsidR="006F01A6" w:rsidRPr="006F01A6" w:rsidRDefault="00B02F9F" w:rsidP="002C61D4">
            <w:pPr>
              <w:numPr>
                <w:ilvl w:val="0"/>
                <w:numId w:val="27"/>
              </w:numPr>
              <w:rPr>
                <w:szCs w:val="18"/>
              </w:rPr>
            </w:pPr>
            <w:r w:rsidRPr="00B2628D">
              <w:rPr>
                <w:sz w:val="22"/>
                <w:szCs w:val="22"/>
              </w:rPr>
              <w:t>Urbański</w:t>
            </w:r>
            <w:r w:rsidR="00AB22C0">
              <w:rPr>
                <w:sz w:val="22"/>
                <w:szCs w:val="22"/>
              </w:rPr>
              <w:t xml:space="preserve"> J.</w:t>
            </w:r>
            <w:r w:rsidRPr="00B2628D">
              <w:rPr>
                <w:sz w:val="22"/>
                <w:szCs w:val="22"/>
              </w:rPr>
              <w:t>, „Zrozumieć GIS. Analiza informacji przestrzennej”, Warszawa, 1997</w:t>
            </w:r>
          </w:p>
          <w:p w14:paraId="4FD065F1" w14:textId="7C897E96" w:rsidR="006F01A6" w:rsidRPr="00B02F9F" w:rsidRDefault="00B02F9F" w:rsidP="002C61D4">
            <w:pPr>
              <w:numPr>
                <w:ilvl w:val="0"/>
                <w:numId w:val="27"/>
              </w:numPr>
              <w:rPr>
                <w:szCs w:val="18"/>
              </w:rPr>
            </w:pPr>
            <w:r w:rsidRPr="00B2628D">
              <w:rPr>
                <w:sz w:val="22"/>
                <w:szCs w:val="22"/>
              </w:rPr>
              <w:t>Urbański</w:t>
            </w:r>
            <w:r w:rsidR="00AB22C0">
              <w:rPr>
                <w:sz w:val="22"/>
                <w:szCs w:val="22"/>
              </w:rPr>
              <w:t xml:space="preserve"> J.</w:t>
            </w:r>
            <w:r w:rsidRPr="00B2628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„</w:t>
            </w:r>
            <w:r w:rsidRPr="00B2628D">
              <w:rPr>
                <w:sz w:val="22"/>
                <w:szCs w:val="22"/>
              </w:rPr>
              <w:t>GIS w badaniach przyrodniczych”, domena publiczna, e-book, 2012</w:t>
            </w:r>
          </w:p>
          <w:p w14:paraId="03574415" w14:textId="0E127746" w:rsidR="00B02F9F" w:rsidRPr="00B02F9F" w:rsidRDefault="00B02F9F" w:rsidP="002C61D4">
            <w:pPr>
              <w:numPr>
                <w:ilvl w:val="0"/>
                <w:numId w:val="27"/>
              </w:numPr>
              <w:rPr>
                <w:szCs w:val="18"/>
              </w:rPr>
            </w:pPr>
            <w:r w:rsidRPr="00B2628D">
              <w:rPr>
                <w:sz w:val="22"/>
                <w:szCs w:val="22"/>
              </w:rPr>
              <w:t>Bielecka</w:t>
            </w:r>
            <w:r w:rsidR="00AB22C0">
              <w:rPr>
                <w:sz w:val="22"/>
                <w:szCs w:val="22"/>
              </w:rPr>
              <w:t xml:space="preserve"> E.</w:t>
            </w:r>
            <w:r w:rsidRPr="00B2628D">
              <w:rPr>
                <w:sz w:val="22"/>
                <w:szCs w:val="22"/>
              </w:rPr>
              <w:t>, „Systemy Informacji Geograficznej. Teoria i zastosowania”, P-JWSTK, Warszawa, 2006</w:t>
            </w:r>
          </w:p>
          <w:p w14:paraId="0252315E" w14:textId="03089F48" w:rsidR="00B02F9F" w:rsidRPr="00A43C49" w:rsidRDefault="007F2273" w:rsidP="002C61D4">
            <w:pPr>
              <w:numPr>
                <w:ilvl w:val="0"/>
                <w:numId w:val="27"/>
              </w:numPr>
              <w:rPr>
                <w:szCs w:val="18"/>
              </w:rPr>
            </w:pPr>
            <w:r w:rsidRPr="00B2628D">
              <w:rPr>
                <w:sz w:val="22"/>
                <w:szCs w:val="22"/>
              </w:rPr>
              <w:t>Widacki</w:t>
            </w:r>
            <w:r w:rsidR="00AB22C0">
              <w:rPr>
                <w:sz w:val="22"/>
                <w:szCs w:val="22"/>
              </w:rPr>
              <w:t xml:space="preserve"> W.</w:t>
            </w:r>
            <w:r w:rsidRPr="00B2628D">
              <w:rPr>
                <w:sz w:val="22"/>
                <w:szCs w:val="22"/>
              </w:rPr>
              <w:t>, „Wprowadzenie do systemów informacji geograficznej”, Kraków 1997</w:t>
            </w:r>
          </w:p>
          <w:p w14:paraId="167F698C" w14:textId="77777777" w:rsidR="00770CA7" w:rsidRPr="00A43C49" w:rsidRDefault="00770CA7" w:rsidP="002C61D4">
            <w:pPr>
              <w:rPr>
                <w:szCs w:val="18"/>
              </w:rPr>
            </w:pPr>
          </w:p>
        </w:tc>
      </w:tr>
      <w:tr w:rsidR="002C61D4" w14:paraId="7500EAA3" w14:textId="77777777" w:rsidTr="008E35E2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27A856" w14:textId="77777777" w:rsidR="002C61D4" w:rsidRPr="005803E3" w:rsidRDefault="002C61D4" w:rsidP="002C61D4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ACFACAE" w14:textId="3588B661" w:rsidR="002C61D4" w:rsidRDefault="002C61D4" w:rsidP="002C61D4">
            <w:pPr>
              <w:numPr>
                <w:ilvl w:val="0"/>
                <w:numId w:val="29"/>
              </w:numPr>
              <w:rPr>
                <w:szCs w:val="18"/>
              </w:rPr>
            </w:pPr>
            <w:r w:rsidRPr="002C61D4">
              <w:rPr>
                <w:szCs w:val="18"/>
              </w:rPr>
              <w:t xml:space="preserve"> </w:t>
            </w:r>
            <w:proofErr w:type="spellStart"/>
            <w:r w:rsidR="007F2273" w:rsidRPr="00B2628D">
              <w:rPr>
                <w:sz w:val="22"/>
                <w:szCs w:val="22"/>
              </w:rPr>
              <w:t>Gaździcki</w:t>
            </w:r>
            <w:proofErr w:type="spellEnd"/>
            <w:r w:rsidR="00AB22C0">
              <w:rPr>
                <w:sz w:val="22"/>
                <w:szCs w:val="22"/>
              </w:rPr>
              <w:t xml:space="preserve"> J.</w:t>
            </w:r>
            <w:r w:rsidR="007F2273" w:rsidRPr="00B2628D">
              <w:rPr>
                <w:sz w:val="22"/>
                <w:szCs w:val="22"/>
              </w:rPr>
              <w:t xml:space="preserve">,  „Leksykon </w:t>
            </w:r>
            <w:proofErr w:type="spellStart"/>
            <w:r w:rsidR="007F2273" w:rsidRPr="00B2628D">
              <w:rPr>
                <w:sz w:val="22"/>
                <w:szCs w:val="22"/>
              </w:rPr>
              <w:t>geomatyczny</w:t>
            </w:r>
            <w:proofErr w:type="spellEnd"/>
            <w:r w:rsidR="007F2273" w:rsidRPr="00B2628D">
              <w:rPr>
                <w:sz w:val="22"/>
                <w:szCs w:val="22"/>
              </w:rPr>
              <w:t>”, Warszawa, 2001</w:t>
            </w:r>
          </w:p>
          <w:p w14:paraId="25EAA3AA" w14:textId="1F0F7133" w:rsidR="002C61D4" w:rsidRDefault="002C61D4" w:rsidP="002C61D4">
            <w:pPr>
              <w:numPr>
                <w:ilvl w:val="0"/>
                <w:numId w:val="29"/>
              </w:num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  <w:proofErr w:type="spellStart"/>
            <w:r w:rsidR="007F2273" w:rsidRPr="00B2628D">
              <w:rPr>
                <w:sz w:val="22"/>
                <w:szCs w:val="22"/>
              </w:rPr>
              <w:t>Gotlib</w:t>
            </w:r>
            <w:proofErr w:type="spellEnd"/>
            <w:r w:rsidR="00AB22C0">
              <w:rPr>
                <w:sz w:val="22"/>
                <w:szCs w:val="22"/>
              </w:rPr>
              <w:t xml:space="preserve"> D.</w:t>
            </w:r>
            <w:r w:rsidR="007F2273" w:rsidRPr="00B2628D">
              <w:rPr>
                <w:sz w:val="22"/>
                <w:szCs w:val="22"/>
              </w:rPr>
              <w:t>, Iwaniak</w:t>
            </w:r>
            <w:r w:rsidR="00AB22C0">
              <w:rPr>
                <w:sz w:val="22"/>
                <w:szCs w:val="22"/>
              </w:rPr>
              <w:t xml:space="preserve"> A.</w:t>
            </w:r>
            <w:r w:rsidR="007F2273" w:rsidRPr="00B2628D">
              <w:rPr>
                <w:sz w:val="22"/>
                <w:szCs w:val="22"/>
              </w:rPr>
              <w:t>, Olszewski</w:t>
            </w:r>
            <w:r w:rsidR="00AB22C0">
              <w:rPr>
                <w:sz w:val="22"/>
                <w:szCs w:val="22"/>
              </w:rPr>
              <w:t xml:space="preserve"> R.</w:t>
            </w:r>
            <w:r w:rsidR="007F2273" w:rsidRPr="00B2628D">
              <w:rPr>
                <w:sz w:val="22"/>
                <w:szCs w:val="22"/>
              </w:rPr>
              <w:t>, „GIS. Obszary zastosowań”, PWN, Warszawa 2007</w:t>
            </w:r>
          </w:p>
          <w:p w14:paraId="3128C617" w14:textId="63E676C3" w:rsidR="002C61D4" w:rsidRPr="007F2273" w:rsidRDefault="007F2273" w:rsidP="002C61D4">
            <w:pPr>
              <w:numPr>
                <w:ilvl w:val="0"/>
                <w:numId w:val="29"/>
              </w:numPr>
              <w:rPr>
                <w:szCs w:val="18"/>
              </w:rPr>
            </w:pPr>
            <w:proofErr w:type="spellStart"/>
            <w:r w:rsidRPr="00B2628D">
              <w:rPr>
                <w:sz w:val="22"/>
                <w:szCs w:val="22"/>
              </w:rPr>
              <w:t>Kistowski</w:t>
            </w:r>
            <w:proofErr w:type="spellEnd"/>
            <w:r w:rsidR="00AB22C0">
              <w:rPr>
                <w:sz w:val="22"/>
                <w:szCs w:val="22"/>
              </w:rPr>
              <w:t xml:space="preserve"> M.</w:t>
            </w:r>
            <w:r w:rsidRPr="00B2628D">
              <w:rPr>
                <w:sz w:val="22"/>
                <w:szCs w:val="22"/>
              </w:rPr>
              <w:t>, Iwańska</w:t>
            </w:r>
            <w:r w:rsidR="00AB22C0">
              <w:rPr>
                <w:sz w:val="22"/>
                <w:szCs w:val="22"/>
              </w:rPr>
              <w:t xml:space="preserve"> M.</w:t>
            </w:r>
            <w:r w:rsidRPr="00B2628D">
              <w:rPr>
                <w:sz w:val="22"/>
                <w:szCs w:val="22"/>
              </w:rPr>
              <w:t>, „Systemy Informacji Geograficznej GIS”, Poznań 1997</w:t>
            </w:r>
          </w:p>
          <w:p w14:paraId="2C4706B4" w14:textId="124FEBA7" w:rsidR="007F2273" w:rsidRPr="007F2273" w:rsidRDefault="007F2273" w:rsidP="002C61D4">
            <w:pPr>
              <w:numPr>
                <w:ilvl w:val="0"/>
                <w:numId w:val="29"/>
              </w:numPr>
              <w:rPr>
                <w:szCs w:val="18"/>
              </w:rPr>
            </w:pPr>
            <w:proofErr w:type="spellStart"/>
            <w:r w:rsidRPr="00AB22C0">
              <w:rPr>
                <w:sz w:val="22"/>
                <w:szCs w:val="22"/>
                <w:lang w:val="de-DE"/>
              </w:rPr>
              <w:t>Kraak</w:t>
            </w:r>
            <w:proofErr w:type="spellEnd"/>
            <w:r w:rsidR="00AB22C0" w:rsidRPr="00AB22C0">
              <w:rPr>
                <w:sz w:val="22"/>
                <w:szCs w:val="22"/>
                <w:lang w:val="de-DE"/>
              </w:rPr>
              <w:t xml:space="preserve"> M.</w:t>
            </w:r>
            <w:r w:rsidRPr="00AB22C0">
              <w:rPr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AB22C0">
              <w:rPr>
                <w:sz w:val="22"/>
                <w:szCs w:val="22"/>
                <w:lang w:val="de-DE"/>
              </w:rPr>
              <w:t>Ormeling</w:t>
            </w:r>
            <w:proofErr w:type="spellEnd"/>
            <w:r w:rsidR="00AB22C0" w:rsidRPr="00AB22C0">
              <w:rPr>
                <w:sz w:val="22"/>
                <w:szCs w:val="22"/>
                <w:lang w:val="de-DE"/>
              </w:rPr>
              <w:t xml:space="preserve"> F.</w:t>
            </w:r>
            <w:r w:rsidRPr="00AB22C0">
              <w:rPr>
                <w:sz w:val="22"/>
                <w:szCs w:val="22"/>
                <w:lang w:val="de-DE"/>
              </w:rPr>
              <w:t>, „</w:t>
            </w:r>
            <w:proofErr w:type="spellStart"/>
            <w:r w:rsidRPr="00AB22C0">
              <w:rPr>
                <w:sz w:val="22"/>
                <w:szCs w:val="22"/>
                <w:lang w:val="de-DE"/>
              </w:rPr>
              <w:t>Kartografia</w:t>
            </w:r>
            <w:proofErr w:type="spellEnd"/>
            <w:r w:rsidRPr="00AB22C0">
              <w:rPr>
                <w:sz w:val="22"/>
                <w:szCs w:val="22"/>
                <w:lang w:val="de-DE"/>
              </w:rPr>
              <w:t xml:space="preserve">. </w:t>
            </w:r>
            <w:r w:rsidRPr="00B2628D">
              <w:rPr>
                <w:sz w:val="22"/>
                <w:szCs w:val="22"/>
              </w:rPr>
              <w:t>Wizualizacja danych przestrzennych”, Warszawa 1998</w:t>
            </w:r>
          </w:p>
          <w:p w14:paraId="165C3D7A" w14:textId="1655ED5F" w:rsidR="007F2273" w:rsidRPr="002C61D4" w:rsidRDefault="007F2273" w:rsidP="002C61D4">
            <w:pPr>
              <w:numPr>
                <w:ilvl w:val="0"/>
                <w:numId w:val="29"/>
              </w:numPr>
              <w:rPr>
                <w:szCs w:val="18"/>
              </w:rPr>
            </w:pPr>
            <w:r w:rsidRPr="00B2628D">
              <w:rPr>
                <w:sz w:val="22"/>
                <w:szCs w:val="22"/>
              </w:rPr>
              <w:t>Litwin</w:t>
            </w:r>
            <w:r w:rsidR="00AB22C0">
              <w:rPr>
                <w:sz w:val="22"/>
                <w:szCs w:val="22"/>
              </w:rPr>
              <w:t xml:space="preserve"> L.</w:t>
            </w:r>
            <w:r w:rsidRPr="00B2628D">
              <w:rPr>
                <w:sz w:val="22"/>
                <w:szCs w:val="22"/>
              </w:rPr>
              <w:t xml:space="preserve">, </w:t>
            </w:r>
            <w:proofErr w:type="spellStart"/>
            <w:r w:rsidRPr="00B2628D">
              <w:rPr>
                <w:sz w:val="22"/>
                <w:szCs w:val="22"/>
              </w:rPr>
              <w:t>Myrda</w:t>
            </w:r>
            <w:proofErr w:type="spellEnd"/>
            <w:r w:rsidR="00AB22C0">
              <w:rPr>
                <w:sz w:val="22"/>
                <w:szCs w:val="22"/>
              </w:rPr>
              <w:t xml:space="preserve"> G.</w:t>
            </w:r>
            <w:r w:rsidRPr="00B2628D">
              <w:rPr>
                <w:sz w:val="22"/>
                <w:szCs w:val="22"/>
              </w:rPr>
              <w:t>, „Zarządzanie danymi przestrzennymi w GIS, SIP, SIT, LIS”, Gliwice, 2005</w:t>
            </w:r>
          </w:p>
          <w:p w14:paraId="2783592D" w14:textId="77777777" w:rsidR="002C61D4" w:rsidRPr="006F01A6" w:rsidRDefault="002C61D4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</w:tc>
      </w:tr>
    </w:tbl>
    <w:p w14:paraId="0BF6EB08" w14:textId="77777777" w:rsidR="00770CA7" w:rsidRPr="00B8651E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3ABAE056" w:rsidR="009A3831" w:rsidRPr="00A1366A" w:rsidRDefault="007F2273" w:rsidP="00FF6BBD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Wawrzyniec Zipser, wawrzyniec.zipser(at)pwr.edu.pl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E7216" w14:textId="77777777" w:rsidR="003478ED" w:rsidRDefault="003478ED">
      <w:r>
        <w:separator/>
      </w:r>
    </w:p>
  </w:endnote>
  <w:endnote w:type="continuationSeparator" w:id="0">
    <w:p w14:paraId="7867D356" w14:textId="77777777" w:rsidR="003478ED" w:rsidRDefault="00347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A3BFD" w14:textId="77777777" w:rsidR="003478ED" w:rsidRDefault="003478ED">
      <w:r>
        <w:separator/>
      </w:r>
    </w:p>
  </w:footnote>
  <w:footnote w:type="continuationSeparator" w:id="0">
    <w:p w14:paraId="27A271A5" w14:textId="77777777" w:rsidR="003478ED" w:rsidRDefault="00347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213AF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4A0764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6230B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2"/>
  </w:num>
  <w:num w:numId="28">
    <w:abstractNumId w:val="1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C61D4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78ED"/>
    <w:rsid w:val="00361AB9"/>
    <w:rsid w:val="003810E9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D7191"/>
    <w:rsid w:val="005E2954"/>
    <w:rsid w:val="005F0E6D"/>
    <w:rsid w:val="005F42B9"/>
    <w:rsid w:val="00603641"/>
    <w:rsid w:val="00603C29"/>
    <w:rsid w:val="0062053A"/>
    <w:rsid w:val="00621B56"/>
    <w:rsid w:val="00661B7E"/>
    <w:rsid w:val="00663BA2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360A"/>
    <w:rsid w:val="00713A17"/>
    <w:rsid w:val="007206D5"/>
    <w:rsid w:val="00722987"/>
    <w:rsid w:val="00727EEA"/>
    <w:rsid w:val="00730C23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2273"/>
    <w:rsid w:val="007F5718"/>
    <w:rsid w:val="008011D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22C0"/>
    <w:rsid w:val="00AB33CE"/>
    <w:rsid w:val="00AB78D3"/>
    <w:rsid w:val="00AC0C11"/>
    <w:rsid w:val="00AC4224"/>
    <w:rsid w:val="00AD643A"/>
    <w:rsid w:val="00AE4322"/>
    <w:rsid w:val="00B02F9F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37AB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76C38"/>
    <w:rsid w:val="00D81453"/>
    <w:rsid w:val="00D87EE8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236951"/>
    <w:rsid w:val="0071269E"/>
    <w:rsid w:val="00824070"/>
    <w:rsid w:val="00A82CEE"/>
    <w:rsid w:val="00B925A8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8B569-2F1F-4583-8BC9-C43439F5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3089C7-20AA-408B-8AF6-9D20647DF196}">
  <ds:schemaRefs>
    <ds:schemaRef ds:uri="http://schemas.microsoft.com/office/infopath/2007/PartnerControls"/>
    <ds:schemaRef ds:uri="133eaf75-6719-4389-9120-0c4ec9780776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e47cc9cf-e2a4-47f9-996a-9adc16e17550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FEAE6A2-F36A-45EA-A5F2-25AB0012A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4</cp:revision>
  <cp:lastPrinted>2019-01-14T10:42:00Z</cp:lastPrinted>
  <dcterms:created xsi:type="dcterms:W3CDTF">2021-02-11T12:13:00Z</dcterms:created>
  <dcterms:modified xsi:type="dcterms:W3CDTF">2021-02-12T15:28:00Z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